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592C43B6"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B53043">
        <w:rPr>
          <w:rFonts w:cs="Calibri"/>
          <w:caps/>
          <w:color w:val="auto"/>
          <w:kern w:val="28"/>
        </w:rPr>
        <w:t>01054</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5E05C5ED"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7066D0" w:rsidRPr="007066D0">
        <w:rPr>
          <w:rFonts w:asciiTheme="minorHAnsi" w:hAnsiTheme="minorHAnsi" w:cs="Arial"/>
          <w:b/>
          <w:bCs/>
          <w:i/>
          <w:szCs w:val="22"/>
        </w:rPr>
        <w:t>Modernizacja pomieszczeń łazienkowych w budynku RE Mielec.</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7FC7B" w14:textId="77777777" w:rsidR="000670C3" w:rsidRDefault="000670C3" w:rsidP="004A302B">
      <w:pPr>
        <w:spacing w:line="240" w:lineRule="auto"/>
      </w:pPr>
      <w:r>
        <w:separator/>
      </w:r>
    </w:p>
  </w:endnote>
  <w:endnote w:type="continuationSeparator" w:id="0">
    <w:p w14:paraId="1834217D" w14:textId="77777777" w:rsidR="000670C3" w:rsidRDefault="000670C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E58E" w14:textId="77777777" w:rsidR="000670C3" w:rsidRDefault="000670C3" w:rsidP="004A302B">
      <w:pPr>
        <w:spacing w:line="240" w:lineRule="auto"/>
      </w:pPr>
      <w:r>
        <w:separator/>
      </w:r>
    </w:p>
  </w:footnote>
  <w:footnote w:type="continuationSeparator" w:id="0">
    <w:p w14:paraId="29EAF357" w14:textId="77777777" w:rsidR="000670C3" w:rsidRDefault="000670C3"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670C3"/>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D19"/>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2A44"/>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1F7D"/>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CC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D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6D0"/>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3043"/>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55AC"/>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9E"/>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POST/DYS/OR/GZ/01054/2026                         </dmsv2SWPP2ObjectNumber>
    <dmsv2SWPP2SumMD5 xmlns="http://schemas.microsoft.com/sharepoint/v3">972aa9b57d17f6c9944f38857b679347</dmsv2SWPP2SumMD5>
    <dmsv2BaseMoved xmlns="http://schemas.microsoft.com/sharepoint/v3">false</dmsv2BaseMoved>
    <dmsv2BaseIsSensitive xmlns="http://schemas.microsoft.com/sharepoint/v3">true</dmsv2BaseIsSensitive>
    <dmsv2SWPP2IDSWPP2 xmlns="http://schemas.microsoft.com/sharepoint/v3">711586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24991092</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FJ3FSM7XJ42E-1649073643-14921</_dlc_DocId>
    <_dlc_DocIdUrl xmlns="a19cb1c7-c5c7-46d4-85ae-d83685407bba">
      <Url>https://swpp2.dms.gkpge.pl/sites/43/_layouts/15/DocIdRedir.aspx?ID=FJ3FSM7XJ42E-1649073643-14921</Url>
      <Description>FJ3FSM7XJ42E-1649073643-14921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5939B3-CCDE-44BD-BB3C-4CF60414E9F4}"/>
</file>

<file path=customXml/itemProps2.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3.xml><?xml version="1.0" encoding="utf-8"?>
<ds:datastoreItem xmlns:ds="http://schemas.openxmlformats.org/officeDocument/2006/customXml" ds:itemID="{EB9C24F1-C151-4A0E-A5F5-23653B4EB3F0}">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2</Pages>
  <Words>744</Words>
  <Characters>4469</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48</cp:revision>
  <cp:lastPrinted>2020-02-27T07:25:00Z</cp:lastPrinted>
  <dcterms:created xsi:type="dcterms:W3CDTF">2021-01-25T08:27:00Z</dcterms:created>
  <dcterms:modified xsi:type="dcterms:W3CDTF">2026-04-08T11:10:00Z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e68e45ea-494d-4716-ab57-4b005f5222d4</vt:lpwstr>
  </property>
</Properties>
</file>